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055BF68" w14:textId="77777777" w:rsidR="00582F5A" w:rsidRPr="00582F5A" w:rsidRDefault="00582F5A" w:rsidP="00582F5A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549CD039" w14:textId="77777777" w:rsidR="00582F5A" w:rsidRPr="00582F5A" w:rsidRDefault="00582F5A" w:rsidP="00582F5A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  <w:r w:rsidRPr="00582F5A">
        <w:rPr>
          <w:rFonts w:ascii="Arial" w:hAnsi="Arial" w:cs="Arial"/>
          <w:b/>
          <w:sz w:val="28"/>
          <w:szCs w:val="28"/>
        </w:rPr>
        <w:t>PODATKI O PONUDNIKU</w:t>
      </w:r>
    </w:p>
    <w:p w14:paraId="1EECF393" w14:textId="77777777" w:rsidR="00582F5A" w:rsidRPr="00582F5A" w:rsidRDefault="00582F5A" w:rsidP="00582F5A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03491237" w14:textId="36380B71" w:rsidR="00582F5A" w:rsidRPr="00582F5A" w:rsidRDefault="00582F5A" w:rsidP="00582F5A">
      <w:pPr>
        <w:spacing w:line="260" w:lineRule="exact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 xml:space="preserve">V zvezi z javnim naročilom z naročnikovo oznako </w:t>
      </w:r>
      <w:r w:rsidRPr="00582F5A">
        <w:rPr>
          <w:rFonts w:ascii="Arial" w:hAnsi="Arial" w:cs="Arial"/>
          <w:b/>
          <w:lang w:val="sl-SI"/>
        </w:rPr>
        <w:t>4300-</w:t>
      </w:r>
      <w:r w:rsidR="004A1800">
        <w:rPr>
          <w:rFonts w:ascii="Arial" w:hAnsi="Arial" w:cs="Arial"/>
          <w:b/>
          <w:lang w:val="sl-SI"/>
        </w:rPr>
        <w:t>2</w:t>
      </w:r>
      <w:r w:rsidR="00444325">
        <w:rPr>
          <w:rFonts w:ascii="Arial" w:hAnsi="Arial" w:cs="Arial"/>
          <w:b/>
          <w:lang w:val="sl-SI"/>
        </w:rPr>
        <w:t>7</w:t>
      </w:r>
      <w:r>
        <w:rPr>
          <w:rFonts w:ascii="Arial" w:hAnsi="Arial" w:cs="Arial"/>
          <w:b/>
          <w:lang w:val="sl-SI"/>
        </w:rPr>
        <w:t>/2021</w:t>
      </w:r>
      <w:r w:rsidRPr="00582F5A">
        <w:rPr>
          <w:rFonts w:ascii="Arial" w:hAnsi="Arial" w:cs="Arial"/>
          <w:lang w:val="sl-SI"/>
        </w:rPr>
        <w:t>, katerega predmet je</w:t>
      </w:r>
      <w:r w:rsidRPr="00582F5A">
        <w:rPr>
          <w:rFonts w:ascii="Arial" w:hAnsi="Arial"/>
          <w:b/>
          <w:bCs/>
          <w:lang w:val="sl-SI" w:eastAsia="en-US"/>
        </w:rPr>
        <w:t xml:space="preserve"> </w:t>
      </w:r>
      <w:r w:rsidR="00444325" w:rsidRPr="00531C77">
        <w:rPr>
          <w:rFonts w:ascii="Arial" w:hAnsi="Arial" w:cs="Arial"/>
          <w:b/>
          <w:bCs/>
          <w:lang w:val="sl-SI"/>
        </w:rPr>
        <w:t>nakup videokonferenčne opreme za sodišča</w:t>
      </w:r>
      <w:r w:rsidR="00E52A83">
        <w:rPr>
          <w:rFonts w:ascii="Arial" w:hAnsi="Arial" w:cs="Arial"/>
          <w:b/>
          <w:bCs/>
          <w:lang w:val="sl-SI"/>
        </w:rPr>
        <w:t xml:space="preserve"> in Hišo za otroke</w:t>
      </w:r>
      <w:r w:rsidRPr="00582F5A">
        <w:rPr>
          <w:rFonts w:ascii="Arial" w:hAnsi="Arial" w:cs="Arial"/>
          <w:b/>
          <w:bCs/>
          <w:lang w:val="sl-SI"/>
        </w:rPr>
        <w:t xml:space="preserve">, </w:t>
      </w:r>
      <w:r w:rsidRPr="00582F5A">
        <w:rPr>
          <w:rFonts w:ascii="Arial" w:hAnsi="Arial" w:cs="Arial"/>
          <w:lang w:val="sl-SI"/>
        </w:rPr>
        <w:t>navajamo podatke o ponudniku, kot sledi:</w:t>
      </w:r>
    </w:p>
    <w:p w14:paraId="254C8A38" w14:textId="77777777" w:rsidR="00582F5A" w:rsidRPr="00582F5A" w:rsidRDefault="00582F5A" w:rsidP="00582F5A">
      <w:pPr>
        <w:pStyle w:val="HTML-oblikovano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582F5A" w:rsidRPr="00582F5A" w14:paraId="1BBA3D21" w14:textId="77777777" w:rsidTr="0024424F">
        <w:trPr>
          <w:trHeight w:val="590"/>
        </w:trPr>
        <w:tc>
          <w:tcPr>
            <w:tcW w:w="3223" w:type="dxa"/>
            <w:vAlign w:val="center"/>
          </w:tcPr>
          <w:p w14:paraId="045F4FB4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Ponudnik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7817033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582F5A" w:rsidRPr="00582F5A" w14:paraId="7E3D4B61" w14:textId="77777777" w:rsidTr="0024424F">
        <w:trPr>
          <w:trHeight w:val="590"/>
        </w:trPr>
        <w:tc>
          <w:tcPr>
            <w:tcW w:w="3223" w:type="dxa"/>
            <w:vAlign w:val="center"/>
          </w:tcPr>
          <w:p w14:paraId="52C7E458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Sedež ponudnika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98FD723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5C7BCDDA" w14:textId="77777777" w:rsidTr="0024424F">
        <w:trPr>
          <w:trHeight w:val="481"/>
        </w:trPr>
        <w:tc>
          <w:tcPr>
            <w:tcW w:w="3223" w:type="dxa"/>
            <w:vAlign w:val="center"/>
          </w:tcPr>
          <w:p w14:paraId="1081B723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ID številka za DDV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B5B6698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0E3D223C" w14:textId="77777777" w:rsidTr="0024424F">
        <w:trPr>
          <w:trHeight w:val="417"/>
        </w:trPr>
        <w:tc>
          <w:tcPr>
            <w:tcW w:w="3223" w:type="dxa"/>
            <w:vAlign w:val="center"/>
          </w:tcPr>
          <w:p w14:paraId="14950EF9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56C13B7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3845FB" w14:paraId="3DE473C4" w14:textId="77777777" w:rsidTr="0024424F">
        <w:trPr>
          <w:trHeight w:val="886"/>
        </w:trPr>
        <w:tc>
          <w:tcPr>
            <w:tcW w:w="3223" w:type="dxa"/>
            <w:vAlign w:val="center"/>
          </w:tcPr>
          <w:p w14:paraId="5A57079A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Kontaktna oseba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7CB7470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333ED032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E-naslov: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0BC5CA09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Telefon: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1A8E9AEC" w14:textId="77777777" w:rsidTr="0024424F">
        <w:trPr>
          <w:trHeight w:val="612"/>
        </w:trPr>
        <w:tc>
          <w:tcPr>
            <w:tcW w:w="3223" w:type="dxa"/>
            <w:vAlign w:val="center"/>
          </w:tcPr>
          <w:p w14:paraId="0039FE66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Elektronski naslov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BE13A83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00B37CBA" w14:textId="77777777" w:rsidTr="0024424F">
        <w:trPr>
          <w:trHeight w:val="652"/>
        </w:trPr>
        <w:tc>
          <w:tcPr>
            <w:tcW w:w="3223" w:type="dxa"/>
            <w:vAlign w:val="center"/>
          </w:tcPr>
          <w:p w14:paraId="6BD9FDBD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Transakcijski račun*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4E829BB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Številka: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7995BE53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Odprt pri: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3845FB" w14:paraId="00FF9856" w14:textId="77777777" w:rsidTr="0024424F">
        <w:trPr>
          <w:trHeight w:val="917"/>
        </w:trPr>
        <w:tc>
          <w:tcPr>
            <w:tcW w:w="3223" w:type="dxa"/>
            <w:vAlign w:val="center"/>
          </w:tcPr>
          <w:p w14:paraId="00C4A7BE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Skrbnik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63D209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777D501C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E-naslov: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1D773381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Telefon: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1F211638" w14:textId="77777777" w:rsidTr="0024424F">
        <w:trPr>
          <w:trHeight w:val="818"/>
        </w:trPr>
        <w:tc>
          <w:tcPr>
            <w:tcW w:w="3223" w:type="dxa"/>
            <w:vAlign w:val="center"/>
          </w:tcPr>
          <w:p w14:paraId="6883BEC2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Podpisnik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139F611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47A1A418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Funkcija: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E7636" w:rsidRPr="005E7636" w14:paraId="6ACD6569" w14:textId="77777777" w:rsidTr="0024424F">
        <w:trPr>
          <w:trHeight w:val="818"/>
        </w:trPr>
        <w:tc>
          <w:tcPr>
            <w:tcW w:w="3223" w:type="dxa"/>
            <w:vAlign w:val="center"/>
          </w:tcPr>
          <w:p w14:paraId="49C2730E" w14:textId="2C9B703C" w:rsidR="005E7636" w:rsidRPr="00582F5A" w:rsidRDefault="005E7636" w:rsidP="0024424F">
            <w:pPr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Kader, ki ga ponudnik nominira za izpolnjevanje pogoja za sodelovanje »Kadrovska sposobnost« in pridobitev točk pri merilu »Kakovost kadrov«</w:t>
            </w:r>
            <w:r w:rsidRPr="00582F5A">
              <w:rPr>
                <w:rFonts w:ascii="Arial" w:hAnsi="Arial" w:cs="Arial"/>
                <w:b/>
                <w:lang w:val="sl-SI"/>
              </w:rPr>
              <w:t>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3AE4CC2" w14:textId="77777777" w:rsidR="005E7636" w:rsidRDefault="005E7636" w:rsidP="005E7636">
            <w:pPr>
              <w:rPr>
                <w:rFonts w:ascii="Arial" w:hAnsi="Arial" w:cs="Arial"/>
                <w:bCs/>
                <w:lang w:val="sl-SI"/>
              </w:rPr>
            </w:pPr>
            <w:r w:rsidRPr="005E7636">
              <w:rPr>
                <w:rFonts w:ascii="Arial" w:hAnsi="Arial" w:cs="Arial"/>
                <w:bCs/>
                <w:lang w:val="sl-SI"/>
              </w:rPr>
              <w:t>1.</w:t>
            </w:r>
            <w:r>
              <w:rPr>
                <w:rFonts w:ascii="Arial" w:hAnsi="Arial" w:cs="Arial"/>
                <w:bCs/>
                <w:lang w:val="sl-SI"/>
              </w:rPr>
              <w:t xml:space="preserve"> </w:t>
            </w:r>
            <w:r w:rsidRPr="005E7636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E7636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E7636">
              <w:rPr>
                <w:rFonts w:ascii="Arial" w:hAnsi="Arial" w:cs="Arial"/>
                <w:bCs/>
                <w:lang w:val="sl-SI"/>
              </w:rPr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5E7636">
              <w:rPr>
                <w:rFonts w:ascii="Arial" w:hAnsi="Arial" w:cs="Arial"/>
                <w:bCs/>
                <w:lang w:val="sl-SI"/>
              </w:rPr>
              <w:t xml:space="preserve">, e-naslov: </w:t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E7636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E7636">
              <w:rPr>
                <w:rFonts w:ascii="Arial" w:hAnsi="Arial" w:cs="Arial"/>
                <w:bCs/>
                <w:lang w:val="sl-SI"/>
              </w:rPr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5E7636">
              <w:rPr>
                <w:rFonts w:ascii="Arial" w:hAnsi="Arial" w:cs="Arial"/>
                <w:bCs/>
                <w:lang w:val="sl-SI"/>
              </w:rPr>
              <w:t xml:space="preserve">, telefon: </w:t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5E7636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E7636">
              <w:rPr>
                <w:rFonts w:ascii="Arial" w:hAnsi="Arial" w:cs="Arial"/>
                <w:bCs/>
                <w:lang w:val="sl-SI"/>
              </w:rPr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18469F0A" w14:textId="6FF27FCD" w:rsidR="005E7636" w:rsidRDefault="005E7636" w:rsidP="005E7636">
            <w:pPr>
              <w:rPr>
                <w:rFonts w:ascii="Arial" w:hAnsi="Arial" w:cs="Arial"/>
                <w:bCs/>
                <w:lang w:val="sl-SI"/>
              </w:rPr>
            </w:pPr>
            <w:r>
              <w:rPr>
                <w:rFonts w:ascii="Arial" w:hAnsi="Arial" w:cs="Arial"/>
                <w:bCs/>
                <w:lang w:val="sl-SI"/>
              </w:rPr>
              <w:t>2</w:t>
            </w:r>
            <w:r w:rsidRPr="005E7636">
              <w:rPr>
                <w:rFonts w:ascii="Arial" w:hAnsi="Arial" w:cs="Arial"/>
                <w:bCs/>
                <w:lang w:val="sl-SI"/>
              </w:rPr>
              <w:t>.</w:t>
            </w:r>
            <w:r>
              <w:rPr>
                <w:rFonts w:ascii="Arial" w:hAnsi="Arial" w:cs="Arial"/>
                <w:bCs/>
                <w:lang w:val="sl-SI"/>
              </w:rPr>
              <w:t xml:space="preserve"> </w:t>
            </w:r>
            <w:r w:rsidRPr="005E7636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E7636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E7636">
              <w:rPr>
                <w:rFonts w:ascii="Arial" w:hAnsi="Arial" w:cs="Arial"/>
                <w:bCs/>
                <w:lang w:val="sl-SI"/>
              </w:rPr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5E7636">
              <w:rPr>
                <w:rFonts w:ascii="Arial" w:hAnsi="Arial" w:cs="Arial"/>
                <w:bCs/>
                <w:lang w:val="sl-SI"/>
              </w:rPr>
              <w:t xml:space="preserve">, e-naslov: </w:t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E7636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E7636">
              <w:rPr>
                <w:rFonts w:ascii="Arial" w:hAnsi="Arial" w:cs="Arial"/>
                <w:bCs/>
                <w:lang w:val="sl-SI"/>
              </w:rPr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5E7636">
              <w:rPr>
                <w:rFonts w:ascii="Arial" w:hAnsi="Arial" w:cs="Arial"/>
                <w:bCs/>
                <w:lang w:val="sl-SI"/>
              </w:rPr>
              <w:t xml:space="preserve">, telefon: </w:t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5E7636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E7636">
              <w:rPr>
                <w:rFonts w:ascii="Arial" w:hAnsi="Arial" w:cs="Arial"/>
                <w:bCs/>
                <w:lang w:val="sl-SI"/>
              </w:rPr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1B806B8C" w14:textId="242E1CDB" w:rsidR="005E7636" w:rsidRDefault="005E7636" w:rsidP="005E7636">
            <w:pPr>
              <w:rPr>
                <w:rFonts w:ascii="Arial" w:hAnsi="Arial" w:cs="Arial"/>
                <w:bCs/>
                <w:lang w:val="sl-SI"/>
              </w:rPr>
            </w:pPr>
            <w:r>
              <w:rPr>
                <w:rFonts w:ascii="Arial" w:hAnsi="Arial" w:cs="Arial"/>
                <w:bCs/>
                <w:lang w:val="sl-SI"/>
              </w:rPr>
              <w:t>3</w:t>
            </w:r>
            <w:r w:rsidRPr="005E7636">
              <w:rPr>
                <w:rFonts w:ascii="Arial" w:hAnsi="Arial" w:cs="Arial"/>
                <w:bCs/>
                <w:lang w:val="sl-SI"/>
              </w:rPr>
              <w:t>.</w:t>
            </w:r>
            <w:r>
              <w:rPr>
                <w:rFonts w:ascii="Arial" w:hAnsi="Arial" w:cs="Arial"/>
                <w:bCs/>
                <w:lang w:val="sl-SI"/>
              </w:rPr>
              <w:t xml:space="preserve"> </w:t>
            </w:r>
            <w:r w:rsidRPr="005E7636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E7636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E7636">
              <w:rPr>
                <w:rFonts w:ascii="Arial" w:hAnsi="Arial" w:cs="Arial"/>
                <w:bCs/>
                <w:lang w:val="sl-SI"/>
              </w:rPr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5E7636">
              <w:rPr>
                <w:rFonts w:ascii="Arial" w:hAnsi="Arial" w:cs="Arial"/>
                <w:bCs/>
                <w:lang w:val="sl-SI"/>
              </w:rPr>
              <w:t xml:space="preserve">, e-naslov: </w:t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E7636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E7636">
              <w:rPr>
                <w:rFonts w:ascii="Arial" w:hAnsi="Arial" w:cs="Arial"/>
                <w:bCs/>
                <w:lang w:val="sl-SI"/>
              </w:rPr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5E7636">
              <w:rPr>
                <w:rFonts w:ascii="Arial" w:hAnsi="Arial" w:cs="Arial"/>
                <w:bCs/>
                <w:lang w:val="sl-SI"/>
              </w:rPr>
              <w:t xml:space="preserve">, telefon: </w:t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5E7636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E7636">
              <w:rPr>
                <w:rFonts w:ascii="Arial" w:hAnsi="Arial" w:cs="Arial"/>
                <w:bCs/>
                <w:lang w:val="sl-SI"/>
              </w:rPr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82F5A">
              <w:rPr>
                <w:noProof/>
                <w:lang w:val="sl-SI"/>
              </w:rPr>
              <w:t> </w:t>
            </w:r>
            <w:r w:rsidRPr="005E7636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43C4AA7D" w14:textId="01688C43" w:rsidR="005E7636" w:rsidRPr="005E7636" w:rsidRDefault="005E7636" w:rsidP="005E7636">
            <w:pPr>
              <w:rPr>
                <w:rFonts w:ascii="Arial" w:hAnsi="Arial" w:cs="Arial"/>
                <w:bCs/>
                <w:lang w:val="sl-SI"/>
              </w:rPr>
            </w:pPr>
            <w:r>
              <w:rPr>
                <w:rFonts w:ascii="Arial" w:hAnsi="Arial" w:cs="Arial"/>
                <w:bCs/>
                <w:i/>
                <w:iCs/>
                <w:lang w:val="sl-SI"/>
              </w:rPr>
              <w:t xml:space="preserve">(po potrebi </w:t>
            </w: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>dodati polja</w:t>
            </w:r>
            <w:r>
              <w:rPr>
                <w:rFonts w:ascii="Arial" w:hAnsi="Arial" w:cs="Arial"/>
                <w:bCs/>
                <w:i/>
                <w:iCs/>
                <w:lang w:val="sl-SI"/>
              </w:rPr>
              <w:t>)</w:t>
            </w:r>
          </w:p>
        </w:tc>
      </w:tr>
      <w:tr w:rsidR="00582F5A" w:rsidRPr="003845FB" w14:paraId="1A0D48E7" w14:textId="77777777" w:rsidTr="0024424F">
        <w:trPr>
          <w:trHeight w:val="818"/>
        </w:trPr>
        <w:tc>
          <w:tcPr>
            <w:tcW w:w="3223" w:type="dxa"/>
            <w:vAlign w:val="center"/>
          </w:tcPr>
          <w:p w14:paraId="535E3297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Način oddaje ponudbe</w:t>
            </w:r>
          </w:p>
        </w:tc>
        <w:tc>
          <w:tcPr>
            <w:tcW w:w="5729" w:type="dxa"/>
            <w:shd w:val="clear" w:color="auto" w:fill="FFFFFF"/>
          </w:tcPr>
          <w:p w14:paraId="5FC7B94C" w14:textId="77777777" w:rsidR="00582F5A" w:rsidRPr="00582F5A" w:rsidRDefault="00582F5A" w:rsidP="0024424F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</w:p>
          <w:p w14:paraId="0C1C8EC6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 xml:space="preserve">        </w:t>
            </w:r>
            <w:r w:rsidRPr="00582F5A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F5A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3845FB">
              <w:rPr>
                <w:rFonts w:ascii="Arial" w:hAnsi="Arial" w:cs="Arial"/>
                <w:lang w:val="sl-SI"/>
              </w:rPr>
            </w:r>
            <w:r w:rsidR="003845FB">
              <w:rPr>
                <w:rFonts w:ascii="Arial" w:hAnsi="Arial" w:cs="Arial"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lang w:val="sl-SI"/>
              </w:rPr>
              <w:fldChar w:fldCharType="end"/>
            </w:r>
            <w:r w:rsidRPr="00582F5A">
              <w:rPr>
                <w:rFonts w:ascii="Arial" w:hAnsi="Arial" w:cs="Arial"/>
                <w:lang w:val="sl-SI"/>
              </w:rPr>
              <w:t xml:space="preserve"> Samostojno</w:t>
            </w:r>
          </w:p>
          <w:p w14:paraId="3E9E0690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</w:p>
          <w:p w14:paraId="4F6EAAD6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        </w:t>
            </w:r>
            <w:r w:rsidRPr="00582F5A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F5A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3845FB">
              <w:rPr>
                <w:rFonts w:ascii="Arial" w:hAnsi="Arial" w:cs="Arial"/>
                <w:lang w:val="sl-SI"/>
              </w:rPr>
            </w:r>
            <w:r w:rsidR="003845FB">
              <w:rPr>
                <w:rFonts w:ascii="Arial" w:hAnsi="Arial" w:cs="Arial"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lang w:val="sl-SI"/>
              </w:rPr>
              <w:fldChar w:fldCharType="end"/>
            </w:r>
            <w:r w:rsidRPr="00582F5A">
              <w:rPr>
                <w:rFonts w:ascii="Arial" w:hAnsi="Arial" w:cs="Arial"/>
                <w:lang w:val="sl-SI"/>
              </w:rPr>
              <w:t xml:space="preserve"> S podizvajalcem/ci: </w:t>
            </w:r>
          </w:p>
          <w:p w14:paraId="639CBC7D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0EF80511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5BE7281A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</w:p>
          <w:p w14:paraId="4DFA5FDC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        </w:t>
            </w:r>
            <w:r w:rsidRPr="00582F5A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F5A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3845FB">
              <w:rPr>
                <w:rFonts w:ascii="Arial" w:hAnsi="Arial" w:cs="Arial"/>
                <w:lang w:val="sl-SI"/>
              </w:rPr>
            </w:r>
            <w:r w:rsidR="003845FB">
              <w:rPr>
                <w:rFonts w:ascii="Arial" w:hAnsi="Arial" w:cs="Arial"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lang w:val="sl-SI"/>
              </w:rPr>
              <w:fldChar w:fldCharType="end"/>
            </w:r>
            <w:r w:rsidRPr="00582F5A">
              <w:rPr>
                <w:rFonts w:ascii="Arial" w:hAnsi="Arial" w:cs="Arial"/>
                <w:lang w:val="sl-SI"/>
              </w:rPr>
              <w:t xml:space="preserve"> S partnerjem/i:</w:t>
            </w:r>
          </w:p>
          <w:p w14:paraId="193C62C6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3CA61654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4AB36A88" w14:textId="77777777" w:rsidR="00582F5A" w:rsidRPr="00582F5A" w:rsidRDefault="00582F5A" w:rsidP="0024424F">
            <w:pPr>
              <w:ind w:left="1140"/>
              <w:rPr>
                <w:rFonts w:ascii="Arial" w:hAnsi="Arial" w:cs="Arial"/>
                <w:bCs/>
                <w:i/>
                <w:iCs/>
                <w:lang w:val="sl-SI"/>
              </w:rPr>
            </w:pPr>
          </w:p>
          <w:p w14:paraId="600AD153" w14:textId="77777777" w:rsidR="00582F5A" w:rsidRPr="00582F5A" w:rsidRDefault="00582F5A" w:rsidP="0024424F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 xml:space="preserve">(ustrezno označiti in vpisati; </w:t>
            </w:r>
            <w:r w:rsidR="006C60BF">
              <w:rPr>
                <w:rFonts w:ascii="Arial" w:hAnsi="Arial" w:cs="Arial"/>
                <w:bCs/>
                <w:i/>
                <w:iCs/>
                <w:lang w:val="sl-SI"/>
              </w:rPr>
              <w:t xml:space="preserve">po potrebi </w:t>
            </w: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>dodati polja</w:t>
            </w:r>
            <w:r w:rsidR="006C60BF">
              <w:rPr>
                <w:rFonts w:ascii="Arial" w:hAnsi="Arial" w:cs="Arial"/>
                <w:bCs/>
                <w:i/>
                <w:iCs/>
                <w:lang w:val="sl-SI"/>
              </w:rPr>
              <w:t>)</w:t>
            </w:r>
          </w:p>
        </w:tc>
      </w:tr>
    </w:tbl>
    <w:p w14:paraId="0AB2810A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7D0D1C2B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  <w:r w:rsidRPr="00582F5A">
        <w:rPr>
          <w:rFonts w:ascii="Arial" w:hAnsi="Arial" w:cs="Arial"/>
          <w:sz w:val="18"/>
          <w:szCs w:val="18"/>
          <w:lang w:val="sl-SI"/>
        </w:rPr>
        <w:t>*Če bo ponudnik izbran kot izvajalec javnega naročila, bo naročnik te podatke vpisal v pogodbo.</w:t>
      </w:r>
    </w:p>
    <w:p w14:paraId="7AFE9F05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15277755" w14:textId="6A553048" w:rsid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35AE1B6F" w14:textId="735F34D5" w:rsidR="005F0317" w:rsidRDefault="005F0317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267AC278" w14:textId="77777777" w:rsidR="005F0317" w:rsidRPr="00582F5A" w:rsidRDefault="005F0317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2619BCBD" w14:textId="77777777" w:rsidR="00582F5A" w:rsidRPr="00582F5A" w:rsidRDefault="00582F5A" w:rsidP="00582F5A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  <w:r w:rsidRPr="00582F5A">
        <w:rPr>
          <w:rFonts w:ascii="Arial" w:hAnsi="Arial" w:cs="Arial"/>
          <w:b/>
          <w:bCs/>
          <w:sz w:val="28"/>
          <w:szCs w:val="28"/>
          <w:lang w:val="sl-SI"/>
        </w:rPr>
        <w:t>IZJAVA</w:t>
      </w:r>
    </w:p>
    <w:p w14:paraId="446A75BA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43333CF5" w14:textId="77777777" w:rsidR="00582F5A" w:rsidRPr="0054468F" w:rsidRDefault="00582F5A" w:rsidP="00582F5A">
      <w:pPr>
        <w:spacing w:line="260" w:lineRule="exact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>Izjavljamo, da naša družba (gospodarski subjekt) ni povezana s funkcionarjem</w:t>
      </w:r>
      <w:bookmarkStart w:id="1" w:name="_Hlk66360822"/>
      <w:r w:rsidRPr="00582F5A">
        <w:rPr>
          <w:rStyle w:val="Sprotnaopomba-sklic"/>
          <w:rFonts w:ascii="Arial" w:hAnsi="Arial" w:cs="Arial"/>
          <w:lang w:val="sl-SI"/>
        </w:rPr>
        <w:footnoteReference w:id="1"/>
      </w:r>
      <w:r w:rsidRPr="00582F5A">
        <w:rPr>
          <w:rFonts w:ascii="Arial" w:hAnsi="Arial" w:cs="Arial"/>
          <w:lang w:val="sl-SI"/>
        </w:rPr>
        <w:t xml:space="preserve"> </w:t>
      </w:r>
      <w:bookmarkEnd w:id="1"/>
      <w:r w:rsidRPr="00582F5A">
        <w:rPr>
          <w:rFonts w:ascii="Arial" w:hAnsi="Arial" w:cs="Arial"/>
          <w:lang w:val="sl-SI"/>
        </w:rPr>
        <w:t xml:space="preserve">in po našem vedenju ni  povezana z družinskim članom funkcionarja na način, določen v prvem odstavku 35. člena </w:t>
      </w:r>
      <w:r w:rsidR="0054468F" w:rsidRPr="0054468F">
        <w:rPr>
          <w:rFonts w:ascii="Arial" w:hAnsi="Arial" w:cs="Arial"/>
          <w:lang w:val="sl-SI"/>
        </w:rPr>
        <w:t>Zakona o integriteti in preprečevanju korupcije (Uradni list RS, št. 69/11 – uradno prečiščeno besedilo in 158/20</w:t>
      </w:r>
      <w:r w:rsidR="0054468F" w:rsidRPr="0054468F">
        <w:rPr>
          <w:rFonts w:ascii="Arial" w:hAnsi="Arial" w:cs="Arial"/>
          <w:shd w:val="clear" w:color="auto" w:fill="FFFFFF"/>
          <w:lang w:val="sl-SI"/>
        </w:rPr>
        <w:t xml:space="preserve">; </w:t>
      </w:r>
      <w:proofErr w:type="spellStart"/>
      <w:r w:rsidR="0054468F" w:rsidRPr="0054468F">
        <w:rPr>
          <w:rFonts w:ascii="Arial" w:hAnsi="Arial" w:cs="Arial"/>
          <w:lang w:val="sl-SI"/>
        </w:rPr>
        <w:t>ZIntPK</w:t>
      </w:r>
      <w:proofErr w:type="spellEnd"/>
      <w:r w:rsidR="0054468F" w:rsidRPr="0054468F">
        <w:rPr>
          <w:rFonts w:ascii="Arial" w:hAnsi="Arial" w:cs="Arial"/>
          <w:lang w:val="sl-SI"/>
        </w:rPr>
        <w:t>)</w:t>
      </w:r>
      <w:r w:rsidR="0054468F">
        <w:rPr>
          <w:rFonts w:ascii="Arial" w:hAnsi="Arial" w:cs="Arial"/>
          <w:lang w:val="sl-SI"/>
        </w:rPr>
        <w:t>.</w:t>
      </w:r>
    </w:p>
    <w:p w14:paraId="1FB65B6C" w14:textId="77777777" w:rsidR="00582F5A" w:rsidRPr="00582F5A" w:rsidRDefault="00582F5A" w:rsidP="00582F5A">
      <w:pPr>
        <w:spacing w:line="260" w:lineRule="exact"/>
        <w:ind w:left="360"/>
        <w:rPr>
          <w:rFonts w:ascii="Arial" w:hAnsi="Arial" w:cs="Arial"/>
          <w:lang w:val="sl-SI"/>
        </w:rPr>
      </w:pPr>
    </w:p>
    <w:p w14:paraId="31DDFE99" w14:textId="77777777" w:rsidR="00582F5A" w:rsidRPr="00582F5A" w:rsidRDefault="00582F5A" w:rsidP="00582F5A">
      <w:pPr>
        <w:spacing w:line="260" w:lineRule="exact"/>
        <w:rPr>
          <w:rFonts w:ascii="Arial" w:hAnsi="Arial" w:cs="Arial"/>
          <w:lang w:val="sl-SI"/>
        </w:rPr>
      </w:pPr>
    </w:p>
    <w:p w14:paraId="2C7D0E8C" w14:textId="77777777" w:rsidR="00582F5A" w:rsidRPr="00582F5A" w:rsidRDefault="00582F5A" w:rsidP="00582F5A">
      <w:pPr>
        <w:spacing w:line="260" w:lineRule="exact"/>
        <w:rPr>
          <w:rFonts w:ascii="Arial" w:hAnsi="Arial" w:cs="Arial"/>
          <w:lang w:val="sl-SI"/>
        </w:rPr>
      </w:pPr>
    </w:p>
    <w:p w14:paraId="54A3D7F7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>Datum:</w:t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  <w:t xml:space="preserve">Ime in priimek podpisnika: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</w:p>
    <w:p w14:paraId="2CA10708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 xml:space="preserve">Kraj: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  <w:t>Funkcija podpisnika v gospodarskem subjektu:</w:t>
      </w:r>
      <w:r w:rsidRPr="00582F5A">
        <w:rPr>
          <w:rFonts w:ascii="Arial" w:hAnsi="Arial" w:cs="Arial"/>
          <w:bCs/>
          <w:lang w:val="sl-SI"/>
        </w:rPr>
        <w:t xml:space="preserve">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</w:p>
    <w:p w14:paraId="389791C0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  <w:t>Podpis:</w:t>
      </w:r>
      <w:r w:rsidRPr="00582F5A">
        <w:rPr>
          <w:rFonts w:ascii="Arial" w:hAnsi="Arial" w:cs="Arial"/>
          <w:bCs/>
          <w:lang w:val="sl-SI"/>
        </w:rPr>
        <w:t xml:space="preserve">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</w:p>
    <w:p w14:paraId="29BF5668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</w:p>
    <w:p w14:paraId="2C629D96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</w:p>
    <w:p w14:paraId="5E445A1C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</w:p>
    <w:p w14:paraId="7F41BD1C" w14:textId="77777777" w:rsidR="00AB647B" w:rsidRPr="00582F5A" w:rsidRDefault="00AB647B" w:rsidP="00582F5A">
      <w:pPr>
        <w:rPr>
          <w:lang w:val="sl-SI"/>
        </w:rPr>
      </w:pPr>
    </w:p>
    <w:sectPr w:rsidR="00AB647B" w:rsidRPr="00582F5A" w:rsidSect="008C571F">
      <w:headerReference w:type="default" r:id="rId7"/>
      <w:footerReference w:type="default" r:id="rId8"/>
      <w:pgSz w:w="11906" w:h="16838"/>
      <w:pgMar w:top="1417" w:right="1417" w:bottom="993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A04F0C" w14:textId="77777777" w:rsidR="00B954E5" w:rsidRDefault="00B954E5">
      <w:r>
        <w:separator/>
      </w:r>
    </w:p>
  </w:endnote>
  <w:endnote w:type="continuationSeparator" w:id="0">
    <w:p w14:paraId="2320BBDF" w14:textId="77777777" w:rsidR="00B954E5" w:rsidRDefault="00B95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C4FF9" w14:textId="77777777" w:rsidR="007357EB" w:rsidRDefault="007357EB">
    <w:pPr>
      <w:pStyle w:val="Noga"/>
    </w:pPr>
  </w:p>
  <w:p w14:paraId="5C14BA87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0CC51" w14:textId="77777777" w:rsidR="00B954E5" w:rsidRDefault="00B954E5">
      <w:r>
        <w:separator/>
      </w:r>
    </w:p>
  </w:footnote>
  <w:footnote w:type="continuationSeparator" w:id="0">
    <w:p w14:paraId="47D346F7" w14:textId="77777777" w:rsidR="00B954E5" w:rsidRDefault="00B954E5">
      <w:r>
        <w:continuationSeparator/>
      </w:r>
    </w:p>
  </w:footnote>
  <w:footnote w:id="1">
    <w:p w14:paraId="6B7F5FD9" w14:textId="092B89AC" w:rsidR="00582F5A" w:rsidRPr="006267D4" w:rsidRDefault="00582F5A" w:rsidP="00582F5A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</w:t>
      </w:r>
      <w:r w:rsidR="00FF55A5">
        <w:rPr>
          <w:rFonts w:ascii="Arial" w:hAnsi="Arial" w:cs="Arial"/>
          <w:sz w:val="18"/>
          <w:szCs w:val="18"/>
        </w:rPr>
        <w:t>a</w:t>
      </w:r>
      <w:r w:rsidRPr="006267D4">
        <w:rPr>
          <w:rFonts w:ascii="Arial" w:hAnsi="Arial" w:cs="Arial"/>
          <w:sz w:val="18"/>
          <w:szCs w:val="18"/>
        </w:rPr>
        <w:t xml:space="preserve"> naročnika s</w:t>
      </w:r>
      <w:r w:rsidR="00FF55A5">
        <w:rPr>
          <w:rFonts w:ascii="Arial" w:hAnsi="Arial" w:cs="Arial"/>
          <w:sz w:val="18"/>
          <w:szCs w:val="18"/>
        </w:rPr>
        <w:t>ta</w:t>
      </w:r>
      <w:r w:rsidRPr="006267D4">
        <w:rPr>
          <w:rFonts w:ascii="Arial" w:hAnsi="Arial" w:cs="Arial"/>
          <w:sz w:val="18"/>
          <w:szCs w:val="18"/>
        </w:rPr>
        <w:t xml:space="preserve"> </w:t>
      </w:r>
      <w:r w:rsidR="004A1800">
        <w:rPr>
          <w:rFonts w:ascii="Arial" w:hAnsi="Arial" w:cs="Arial"/>
          <w:sz w:val="18"/>
          <w:szCs w:val="18"/>
        </w:rPr>
        <w:t xml:space="preserve">Marjan </w:t>
      </w:r>
      <w:proofErr w:type="spellStart"/>
      <w:r w:rsidR="004A1800">
        <w:rPr>
          <w:rFonts w:ascii="Arial" w:hAnsi="Arial" w:cs="Arial"/>
          <w:sz w:val="18"/>
          <w:szCs w:val="18"/>
        </w:rPr>
        <w:t>Dikaučič</w:t>
      </w:r>
      <w:proofErr w:type="spellEnd"/>
      <w:r w:rsidR="00006FB2">
        <w:rPr>
          <w:rFonts w:ascii="Arial" w:hAnsi="Arial" w:cs="Arial"/>
          <w:sz w:val="18"/>
          <w:szCs w:val="18"/>
        </w:rPr>
        <w:t xml:space="preserve"> in</w:t>
      </w:r>
      <w:r w:rsidRPr="006267D4">
        <w:rPr>
          <w:rFonts w:ascii="Arial" w:hAnsi="Arial" w:cs="Arial"/>
          <w:sz w:val="18"/>
          <w:szCs w:val="18"/>
        </w:rPr>
        <w:t xml:space="preserve"> Zlatko Ratej.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75A2A" w14:textId="6D0B801D" w:rsidR="00444325" w:rsidRDefault="00444325" w:rsidP="00444325">
    <w:pPr>
      <w:pStyle w:val="Glava"/>
      <w:rPr>
        <w:noProof/>
        <w:lang w:val="sl-SI" w:eastAsia="sl-SI"/>
      </w:rPr>
    </w:pPr>
    <w:r w:rsidRPr="00607876">
      <w:rPr>
        <w:noProof/>
      </w:rPr>
      <w:drawing>
        <wp:inline distT="0" distB="0" distL="0" distR="0" wp14:anchorId="58BAE0C3" wp14:editId="2D56FCBE">
          <wp:extent cx="5397500" cy="7239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3ED909" w14:textId="77777777" w:rsidR="00444325" w:rsidRDefault="00444325" w:rsidP="00444325">
    <w:pPr>
      <w:pStyle w:val="Glava"/>
      <w:rPr>
        <w:noProof/>
        <w:lang w:val="sl-SI" w:eastAsia="sl-SI"/>
      </w:rPr>
    </w:pPr>
  </w:p>
  <w:p w14:paraId="184F97FD" w14:textId="1E15749D" w:rsidR="002D1E28" w:rsidRPr="002D1E28" w:rsidRDefault="00225385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»Podatki o ponudniku«</w:t>
    </w:r>
  </w:p>
  <w:p w14:paraId="4086831A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1102226C"/>
    <w:multiLevelType w:val="hybridMultilevel"/>
    <w:tmpl w:val="424004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718538AC"/>
    <w:multiLevelType w:val="hybridMultilevel"/>
    <w:tmpl w:val="AF3657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9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06FB2"/>
    <w:rsid w:val="00060336"/>
    <w:rsid w:val="000B23FB"/>
    <w:rsid w:val="00127916"/>
    <w:rsid w:val="001C4F06"/>
    <w:rsid w:val="001E1CA0"/>
    <w:rsid w:val="001E2D3C"/>
    <w:rsid w:val="001F33CE"/>
    <w:rsid w:val="00225385"/>
    <w:rsid w:val="00233CA4"/>
    <w:rsid w:val="00255D14"/>
    <w:rsid w:val="00262D9F"/>
    <w:rsid w:val="00285FFB"/>
    <w:rsid w:val="002D1E28"/>
    <w:rsid w:val="002E60EB"/>
    <w:rsid w:val="002E7F22"/>
    <w:rsid w:val="003607B2"/>
    <w:rsid w:val="00376E4E"/>
    <w:rsid w:val="003845FB"/>
    <w:rsid w:val="00430578"/>
    <w:rsid w:val="00444325"/>
    <w:rsid w:val="004611D6"/>
    <w:rsid w:val="004A1800"/>
    <w:rsid w:val="00533666"/>
    <w:rsid w:val="00535389"/>
    <w:rsid w:val="0054468F"/>
    <w:rsid w:val="005463BA"/>
    <w:rsid w:val="005629A1"/>
    <w:rsid w:val="00582F5A"/>
    <w:rsid w:val="005B3B84"/>
    <w:rsid w:val="005D067B"/>
    <w:rsid w:val="005E7636"/>
    <w:rsid w:val="005F0317"/>
    <w:rsid w:val="00620C27"/>
    <w:rsid w:val="006C60BF"/>
    <w:rsid w:val="007357EB"/>
    <w:rsid w:val="00761915"/>
    <w:rsid w:val="007F5BFB"/>
    <w:rsid w:val="00857F77"/>
    <w:rsid w:val="008B1F7A"/>
    <w:rsid w:val="008C571F"/>
    <w:rsid w:val="008E05DD"/>
    <w:rsid w:val="0090040C"/>
    <w:rsid w:val="00911CE4"/>
    <w:rsid w:val="009873CA"/>
    <w:rsid w:val="009A6CF5"/>
    <w:rsid w:val="009F1874"/>
    <w:rsid w:val="00A42D66"/>
    <w:rsid w:val="00A7112C"/>
    <w:rsid w:val="00AB647B"/>
    <w:rsid w:val="00AC29AF"/>
    <w:rsid w:val="00AC4040"/>
    <w:rsid w:val="00B016BC"/>
    <w:rsid w:val="00B375B2"/>
    <w:rsid w:val="00B543EA"/>
    <w:rsid w:val="00B723F2"/>
    <w:rsid w:val="00B954E5"/>
    <w:rsid w:val="00BB60DD"/>
    <w:rsid w:val="00BF5C42"/>
    <w:rsid w:val="00C02EA0"/>
    <w:rsid w:val="00C12DF2"/>
    <w:rsid w:val="00C82C03"/>
    <w:rsid w:val="00CB1A5D"/>
    <w:rsid w:val="00CE718D"/>
    <w:rsid w:val="00D257F2"/>
    <w:rsid w:val="00D46ED7"/>
    <w:rsid w:val="00D76247"/>
    <w:rsid w:val="00E15521"/>
    <w:rsid w:val="00E22962"/>
    <w:rsid w:val="00E52A83"/>
    <w:rsid w:val="00E872EE"/>
    <w:rsid w:val="00E9179D"/>
    <w:rsid w:val="00EA3E52"/>
    <w:rsid w:val="00EB1ACD"/>
    <w:rsid w:val="00EF1A94"/>
    <w:rsid w:val="00F00599"/>
    <w:rsid w:val="00F420A3"/>
    <w:rsid w:val="00FB6B59"/>
    <w:rsid w:val="00FE4DAF"/>
    <w:rsid w:val="00FF28FE"/>
    <w:rsid w:val="00FF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oNotEmbedSmartTags/>
  <w:decimalSymbol w:val=","/>
  <w:listSeparator w:val=";"/>
  <w14:docId w14:val="703F9EF8"/>
  <w15:chartTrackingRefBased/>
  <w15:docId w15:val="{61029431-E161-48CD-9C07-248987B9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582F5A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82F5A"/>
  </w:style>
  <w:style w:type="character" w:styleId="Sprotnaopomba-sklic">
    <w:name w:val="footnote reference"/>
    <w:basedOn w:val="Privzetapisavaodstavka"/>
    <w:rsid w:val="00582F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Anja Oblak</cp:lastModifiedBy>
  <cp:revision>3</cp:revision>
  <cp:lastPrinted>2014-06-19T09:00:00Z</cp:lastPrinted>
  <dcterms:created xsi:type="dcterms:W3CDTF">2021-08-18T08:31:00Z</dcterms:created>
  <dcterms:modified xsi:type="dcterms:W3CDTF">2021-08-18T09:29:00Z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